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A5" w:rsidRPr="00A13977" w:rsidRDefault="00F25EA5" w:rsidP="00F25EA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3776274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25EA5" w:rsidRPr="00A13977" w:rsidRDefault="00F25EA5" w:rsidP="00F25E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F25EA5" w:rsidRPr="00A13977" w:rsidRDefault="00F25EA5" w:rsidP="00F25EA5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аксана им.Н.И. Нагоева»</w:t>
      </w:r>
    </w:p>
    <w:p w:rsidR="00F25EA5" w:rsidRPr="007720AC" w:rsidRDefault="00F25EA5" w:rsidP="00F25EA5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F25EA5" w:rsidRPr="00405A65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5EA5" w:rsidRDefault="00F25EA5" w:rsidP="00E53E03">
            <w:pPr>
              <w:pStyle w:val="af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25EA5" w:rsidRDefault="00F25EA5" w:rsidP="00E53E03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F25EA5" w:rsidRPr="00A13977" w:rsidTr="00E53E03">
        <w:tc>
          <w:tcPr>
            <w:tcW w:w="3114" w:type="dxa"/>
          </w:tcPr>
          <w:p w:rsidR="00F25EA5" w:rsidRPr="0040209D" w:rsidRDefault="00F25EA5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№____от____________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5EA5" w:rsidRPr="0040209D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25EA5" w:rsidRPr="00A13977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5EA5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Дж.Б.</w:t>
            </w:r>
          </w:p>
          <w:p w:rsidR="00F25EA5" w:rsidRPr="008944E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F25EA5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25EA5" w:rsidRPr="00A13977" w:rsidRDefault="00F25EA5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 «СОШ№5 им.Н.И.Нагоева»</w:t>
            </w:r>
          </w:p>
          <w:p w:rsidR="00F25EA5" w:rsidRDefault="00F25EA5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5EA5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F25EA5" w:rsidRPr="008944E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25EA5" w:rsidRPr="0040209D" w:rsidRDefault="00F25EA5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961431">
      <w:pPr>
        <w:spacing w:after="0"/>
        <w:ind w:left="120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FA56CD">
      <w:pPr>
        <w:spacing w:after="0"/>
        <w:ind w:left="120"/>
        <w:rPr>
          <w:lang w:val="ru-RU"/>
        </w:rPr>
      </w:pPr>
    </w:p>
    <w:p w:rsidR="00FA56CD" w:rsidRPr="003B7366" w:rsidRDefault="00961431">
      <w:pPr>
        <w:spacing w:after="0" w:line="408" w:lineRule="auto"/>
        <w:ind w:left="120"/>
        <w:jc w:val="center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56CD" w:rsidRDefault="00390CD8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390CD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1837783)</w:t>
      </w:r>
    </w:p>
    <w:p w:rsidR="00390CD8" w:rsidRPr="00390CD8" w:rsidRDefault="00390CD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FA56CD" w:rsidRPr="003B7366" w:rsidRDefault="00961431">
      <w:pPr>
        <w:spacing w:after="0" w:line="408" w:lineRule="auto"/>
        <w:ind w:left="120"/>
        <w:jc w:val="center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FA56CD" w:rsidRPr="003B7366" w:rsidRDefault="00405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="00961431" w:rsidRPr="003B7366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Default="00FA56CD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Default="00F25EA5">
      <w:pPr>
        <w:spacing w:after="0"/>
        <w:ind w:left="120"/>
        <w:jc w:val="center"/>
        <w:rPr>
          <w:lang w:val="ru-RU"/>
        </w:rPr>
      </w:pPr>
    </w:p>
    <w:p w:rsidR="00F25EA5" w:rsidRPr="003B7366" w:rsidRDefault="00F25EA5">
      <w:pPr>
        <w:spacing w:after="0"/>
        <w:ind w:left="120"/>
        <w:jc w:val="center"/>
        <w:rPr>
          <w:lang w:val="ru-RU"/>
        </w:rPr>
      </w:pPr>
    </w:p>
    <w:p w:rsidR="00FA56CD" w:rsidRPr="003B7366" w:rsidRDefault="00FA56CD">
      <w:pPr>
        <w:spacing w:after="0"/>
        <w:ind w:left="120"/>
        <w:jc w:val="center"/>
        <w:rPr>
          <w:lang w:val="ru-RU"/>
        </w:rPr>
      </w:pPr>
    </w:p>
    <w:p w:rsidR="00FA56CD" w:rsidRPr="003B7366" w:rsidRDefault="00961431" w:rsidP="003B7366">
      <w:pPr>
        <w:spacing w:after="0"/>
        <w:ind w:left="120"/>
        <w:jc w:val="center"/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  <w:r w:rsidRPr="003B7366">
        <w:rPr>
          <w:rFonts w:ascii="Times New Roman" w:hAnsi="Times New Roman"/>
          <w:color w:val="000000"/>
          <w:sz w:val="28"/>
          <w:lang w:val="ru-RU"/>
        </w:rPr>
        <w:t>​</w:t>
      </w:r>
      <w:r w:rsidRPr="00F25EA5">
        <w:rPr>
          <w:rFonts w:ascii="Times New Roman" w:hAnsi="Times New Roman"/>
          <w:b/>
          <w:color w:val="000000"/>
          <w:sz w:val="24"/>
          <w:szCs w:val="24"/>
          <w:lang w:val="ru-RU"/>
        </w:rPr>
        <w:t>‌ ‌</w:t>
      </w:r>
      <w:r w:rsidR="00390CD8" w:rsidRPr="00F25EA5">
        <w:rPr>
          <w:rFonts w:ascii="Times New Roman" w:hAnsi="Times New Roman"/>
          <w:b/>
          <w:color w:val="000000"/>
          <w:sz w:val="24"/>
          <w:szCs w:val="24"/>
          <w:lang w:val="ru-RU"/>
        </w:rPr>
        <w:t>Баксан , 2023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1" w:name="block-3776275"/>
      <w:bookmarkEnd w:id="0"/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основного общего образования средствами учебного предмета, определяет обязательную </w:t>
      </w:r>
      <w:r w:rsidRPr="00FC76E6">
        <w:rPr>
          <w:rFonts w:ascii="Times New Roman" w:hAnsi="Times New Roman"/>
          <w:color w:val="000000"/>
          <w:sz w:val="28"/>
          <w:lang w:val="ru-RU"/>
        </w:rPr>
        <w:t xml:space="preserve">(инвариантную) часть содержания программы по иностранному (английскому) языку. </w:t>
      </w:r>
      <w:r w:rsidRPr="003B7366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и получении и передаче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aa83e48-2cda-48be-be58-b7f32ebffe8c"/>
      <w:r w:rsidRPr="003B736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2"/>
      <w:r w:rsidRPr="003B73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FA56CD" w:rsidRPr="003B7366" w:rsidRDefault="00FA56CD">
      <w:pPr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3" w:name="block-3776276"/>
      <w:bookmarkEnd w:id="1"/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Их географическое положение, столицы, достопримечательности, культурные особенности (национальные праздники, традиции, обычаи).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услышанное;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3B7366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3B7366">
        <w:rPr>
          <w:rFonts w:ascii="Times New Roman" w:hAnsi="Times New Roman"/>
          <w:color w:val="000000"/>
          <w:sz w:val="28"/>
          <w:lang w:val="ru-RU"/>
        </w:rPr>
        <w:t>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>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FA56CD">
      <w:pPr>
        <w:rPr>
          <w:lang w:val="ru-RU"/>
        </w:rPr>
        <w:sectPr w:rsidR="00FA56CD" w:rsidRPr="003B7366">
          <w:pgSz w:w="11906" w:h="16383"/>
          <w:pgMar w:top="1134" w:right="850" w:bottom="1134" w:left="1701" w:header="720" w:footer="720" w:gutter="0"/>
          <w:cols w:space="720"/>
        </w:sect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bookmarkStart w:id="4" w:name="block-3776277"/>
      <w:bookmarkEnd w:id="3"/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FA56CD" w:rsidRPr="003B7366" w:rsidRDefault="009614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FA56CD" w:rsidRPr="003B7366" w:rsidRDefault="009614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A56CD" w:rsidRPr="003B7366" w:rsidRDefault="009614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FA56CD" w:rsidRPr="003B7366" w:rsidRDefault="009614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A56CD" w:rsidRDefault="009614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безопасности, в том числе навыков безопасного поведения в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FA56CD" w:rsidRPr="003B7366" w:rsidRDefault="009614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FA56CD" w:rsidRPr="003B7366" w:rsidRDefault="009614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FA56CD" w:rsidRPr="003B7366" w:rsidRDefault="009614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FA56CD" w:rsidRPr="003B7366" w:rsidRDefault="009614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66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3B7366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B7366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также оперировать терминами и представлениями в области концепции устойчивого развития;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находить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FA56CD" w:rsidRPr="003B7366" w:rsidRDefault="009614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явлений и процессов;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A56CD" w:rsidRPr="003B7366" w:rsidRDefault="009614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FA56CD" w:rsidRPr="003B7366" w:rsidRDefault="009614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A56CD" w:rsidRDefault="009614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A56CD" w:rsidRPr="003B7366" w:rsidRDefault="009614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A56CD" w:rsidRPr="003B7366" w:rsidRDefault="009614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A56CD" w:rsidRPr="003B7366" w:rsidRDefault="009614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A56CD" w:rsidRDefault="009614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алгоритм с учётом получения новых знаний об изучаемом объекте;</w:t>
      </w:r>
    </w:p>
    <w:p w:rsidR="00FA56CD" w:rsidRPr="003B7366" w:rsidRDefault="009614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FA56CD" w:rsidRDefault="009614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находить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A56CD" w:rsidRPr="003B7366" w:rsidRDefault="009614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A56CD" w:rsidRDefault="009614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A56CD" w:rsidRPr="003B7366" w:rsidRDefault="0096143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FA56CD" w:rsidRDefault="00961431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 выражения эмоций.</w:t>
      </w:r>
    </w:p>
    <w:p w:rsidR="00FA56CD" w:rsidRDefault="009614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>;</w:t>
      </w:r>
    </w:p>
    <w:p w:rsidR="00FA56CD" w:rsidRDefault="009614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FA56CD" w:rsidRPr="003B7366" w:rsidRDefault="0096143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left="120"/>
        <w:jc w:val="both"/>
        <w:rPr>
          <w:lang w:val="ru-RU"/>
        </w:rPr>
      </w:pPr>
      <w:r w:rsidRPr="003B73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56CD" w:rsidRPr="003B7366" w:rsidRDefault="00FA56CD">
      <w:pPr>
        <w:spacing w:after="0" w:line="264" w:lineRule="auto"/>
        <w:ind w:left="120"/>
        <w:jc w:val="both"/>
        <w:rPr>
          <w:lang w:val="ru-RU"/>
        </w:rPr>
      </w:pP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</w:t>
      </w: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языковой, социокультурной, компенсаторной, метапредметной (учебно-познавательной).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3B736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B7366">
        <w:rPr>
          <w:rFonts w:ascii="Times New Roman" w:hAnsi="Times New Roman"/>
          <w:color w:val="000000"/>
          <w:sz w:val="28"/>
          <w:lang w:val="ru-RU"/>
        </w:rPr>
        <w:t>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  <w:proofErr w:type="gramEnd"/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B7366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3B736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B736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B7366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3B7366">
        <w:rPr>
          <w:rFonts w:ascii="Times New Roman" w:hAnsi="Times New Roman"/>
          <w:color w:val="000000"/>
          <w:sz w:val="28"/>
          <w:lang w:val="ru-RU"/>
        </w:rPr>
        <w:t>-;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B73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>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</w:t>
      </w:r>
      <w:proofErr w:type="gramStart"/>
      <w:r w:rsidRPr="003B7366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3B7366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B736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FA56CD" w:rsidRPr="003B7366" w:rsidRDefault="00961431">
      <w:pPr>
        <w:spacing w:after="0" w:line="264" w:lineRule="auto"/>
        <w:ind w:firstLine="600"/>
        <w:jc w:val="both"/>
        <w:rPr>
          <w:lang w:val="ru-RU"/>
        </w:rPr>
      </w:pPr>
      <w:r w:rsidRPr="003B7366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bookmarkStart w:id="5" w:name="block-3776280"/>
      <w:bookmarkEnd w:id="4"/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405A65" w:rsidRDefault="00405A65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</w:p>
    <w:p w:rsidR="00D4794E" w:rsidRDefault="00D4794E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Тематический план</w:t>
      </w:r>
    </w:p>
    <w:p w:rsidR="00D4794E" w:rsidRDefault="00D4794E" w:rsidP="00D4794E">
      <w:pPr>
        <w:pStyle w:val="ae"/>
        <w:ind w:left="108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 класс</w:t>
      </w:r>
    </w:p>
    <w:tbl>
      <w:tblPr>
        <w:tblW w:w="9074" w:type="dxa"/>
        <w:tblInd w:w="106" w:type="dxa"/>
        <w:tblLayout w:type="fixed"/>
        <w:tblLook w:val="04A0"/>
      </w:tblPr>
      <w:tblGrid>
        <w:gridCol w:w="1094"/>
        <w:gridCol w:w="5571"/>
        <w:gridCol w:w="2409"/>
      </w:tblGrid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Кол-во уроков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Вводный модуль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Школьные будни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Это 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Мой дом – моя крепость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узы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со всего света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С утра до вечера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В любую погоду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 xml:space="preserve"> Особые дни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D4794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D47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Жить в ногу со временем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794E" w:rsidRPr="00EB2ABE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94E" w:rsidRPr="002F6027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EB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0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4794E" w:rsidRPr="00EB2ABE" w:rsidTr="002A7C3A"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94E" w:rsidRPr="00EB2ABE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94E" w:rsidRPr="001D55B5" w:rsidRDefault="00D4794E" w:rsidP="002A7C3A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94E" w:rsidRPr="002F6027" w:rsidRDefault="00D4794E" w:rsidP="002A7C3A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F60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D4794E" w:rsidRPr="00EB2ABE" w:rsidRDefault="00D4794E" w:rsidP="00D4794E">
      <w:pPr>
        <w:rPr>
          <w:rFonts w:ascii="Times New Roman" w:hAnsi="Times New Roman" w:cs="Times New Roman"/>
          <w:sz w:val="24"/>
          <w:szCs w:val="24"/>
        </w:rPr>
      </w:pPr>
    </w:p>
    <w:p w:rsidR="00D4794E" w:rsidRDefault="00D479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5"/>
    <w:p w:rsidR="00961431" w:rsidRDefault="00961431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Default="00405A65">
      <w:pPr>
        <w:rPr>
          <w:lang w:val="ru-RU"/>
        </w:rPr>
      </w:pP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Учебный предмет - Английский язык 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Класс – 5 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Учебник: -1.1.2.3.1.1.1.</w:t>
      </w:r>
      <w:r w:rsidRPr="00405A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Английский язык. 5 класс: учебник для общеобразовательных учреждений / [</w:t>
      </w:r>
      <w:r w:rsidRPr="00405A65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>Ваулина Ю.Е., Дули Д., Подоляко О.Е., Эванс В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. – 4-е изд. – М.: </w:t>
      </w:r>
      <w:r w:rsidRPr="00405A65">
        <w:rPr>
          <w:rStyle w:val="FontStyle15"/>
          <w:rFonts w:ascii="Times New Roman" w:hAnsi="Times New Roman" w:cs="Times New Roman"/>
          <w:sz w:val="24"/>
          <w:szCs w:val="24"/>
        </w:rPr>
        <w:t>Express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5A65">
        <w:rPr>
          <w:rStyle w:val="FontStyle15"/>
          <w:rFonts w:ascii="Times New Roman" w:hAnsi="Times New Roman" w:cs="Times New Roman"/>
          <w:sz w:val="24"/>
          <w:szCs w:val="24"/>
        </w:rPr>
        <w:t>Publishing</w:t>
      </w:r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405A65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Просвещение. - 2023. – (Английский в фокусе)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Недельная нагрузка -3 ч.</w:t>
      </w:r>
    </w:p>
    <w:p w:rsidR="00405A65" w:rsidRPr="00405A65" w:rsidRDefault="00405A65" w:rsidP="00405A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Годовая недельная нагрузка – 102ч.</w:t>
      </w:r>
    </w:p>
    <w:p w:rsidR="00405A65" w:rsidRPr="00405A65" w:rsidRDefault="00405A65" w:rsidP="00405A6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7"/>
        <w:gridCol w:w="3596"/>
        <w:gridCol w:w="1333"/>
        <w:gridCol w:w="480"/>
        <w:gridCol w:w="39"/>
        <w:gridCol w:w="48"/>
        <w:gridCol w:w="18"/>
        <w:gridCol w:w="9"/>
        <w:gridCol w:w="9"/>
        <w:gridCol w:w="9"/>
        <w:gridCol w:w="6"/>
        <w:gridCol w:w="706"/>
        <w:gridCol w:w="570"/>
        <w:gridCol w:w="1593"/>
        <w:gridCol w:w="1168"/>
        <w:gridCol w:w="816"/>
      </w:tblGrid>
      <w:tr w:rsidR="00405A65" w:rsidRPr="00405A65" w:rsidTr="00405A65">
        <w:trPr>
          <w:trHeight w:val="374"/>
        </w:trPr>
        <w:tc>
          <w:tcPr>
            <w:tcW w:w="657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6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33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894" w:type="dxa"/>
            <w:gridSpan w:val="10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93" w:type="dxa"/>
            <w:vMerge w:val="restart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Дом задание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05A65" w:rsidRPr="00405A65" w:rsidTr="00405A65">
        <w:trPr>
          <w:trHeight w:val="570"/>
        </w:trPr>
        <w:tc>
          <w:tcPr>
            <w:tcW w:w="657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  <w:gridSpan w:val="10"/>
            <w:vMerge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405A65" w:rsidRPr="00405A65" w:rsidRDefault="00405A65" w:rsidP="00405A65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05A65" w:rsidRPr="00405A65" w:rsidTr="00405A65">
        <w:trPr>
          <w:trHeight w:val="423"/>
        </w:trPr>
        <w:tc>
          <w:tcPr>
            <w:tcW w:w="657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Контр.р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Пров.р</w:t>
            </w:r>
          </w:p>
        </w:tc>
        <w:tc>
          <w:tcPr>
            <w:tcW w:w="1593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90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Вводный модуль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(Starter) (10 ч)</w:t>
            </w:r>
          </w:p>
        </w:tc>
      </w:tr>
      <w:tr w:rsidR="00405A65" w:rsidRPr="00405A65" w:rsidTr="00405A65">
        <w:trPr>
          <w:trHeight w:val="61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Инструктаж по ТБ. Обсуждение темы: «Для чего изучаем английский язык»?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0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Повторение английского алфавита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12-13 РТ стр 5-6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 на тему: Знакомство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14-15 РТ стр 7-8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Правила чтения английских букв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«Позвольте себя представить»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16-17 РТ стр 9-10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Числительные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18-19 РТ стр 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Повторение названий цветов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стр 20 РТ стр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места и предложные словосочетания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21 РТ стр 13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 школьных предметов и принадлежностей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22 РТ стр 14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усвоения модуля. Работа с вводной страницей модуля 1.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Модуль 1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School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days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  Школьные будни  (7 ч)</w:t>
            </w: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на тему «Школа»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217 упр 7РТ стр 17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«Мой первый день в школе»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стр19 упр 11 РТ стр18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на тему: Любимые предметы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19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1d </w:t>
            </w:r>
          </w:p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Культуроведение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Школы в Англии.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чтение: Школы в России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Этикет. Приветствия.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22</w:t>
            </w: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 чт – 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работа на тему «Школьная жизнь»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21-22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2.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That's me. Это я (10 ч)</w:t>
            </w: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Введение новых слов по теме: «Страны и </w:t>
            </w:r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национальнос-ти</w:t>
            </w:r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27 упр 9 РТ стр23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указательные местоимения 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39 упр 10 РТ стр 24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 чтение «Моя коллекция».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25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 «Сувениры из Великобритании».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26</w:t>
            </w:r>
          </w:p>
          <w:p w:rsidR="00405A65" w:rsidRPr="00405A65" w:rsidRDefault="00405A65" w:rsidP="001D7C4D">
            <w:pPr>
              <w:shd w:val="clear" w:color="auto" w:fill="FFFFFF"/>
              <w:ind w:right="-108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2d 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Культ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тему «Страна одна, народов много.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Россия».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Заметка 40-50 слов стр 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«Покупка сувениров».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27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лексико-грамматическому тесту.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 чт – 2 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стр 28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5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Лексико-грамматический тест по модулю 2.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4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теста. Англоговорящие страны.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грамматики: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указательные местоимения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pStyle w:val="21"/>
              <w:tabs>
                <w:tab w:val="left" w:pos="426"/>
              </w:tabs>
              <w:snapToGrid w:val="0"/>
              <w:spacing w:line="240" w:lineRule="auto"/>
              <w:rPr>
                <w:rFonts w:cs="Times New Roman"/>
              </w:rPr>
            </w:pPr>
          </w:p>
        </w:tc>
      </w:tr>
      <w:tr w:rsidR="00405A65" w:rsidRPr="00405A65" w:rsidTr="00405A65">
        <w:trPr>
          <w:trHeight w:val="38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pStyle w:val="21"/>
              <w:tabs>
                <w:tab w:val="left" w:pos="1777"/>
              </w:tabs>
              <w:snapToGrid w:val="0"/>
              <w:spacing w:line="240" w:lineRule="auto"/>
              <w:jc w:val="center"/>
              <w:rPr>
                <w:rFonts w:cs="Times New Roman"/>
                <w:b/>
              </w:rPr>
            </w:pPr>
            <w:r w:rsidRPr="00405A65">
              <w:rPr>
                <w:rFonts w:cs="Times New Roman"/>
                <w:b/>
                <w:color w:val="000000"/>
              </w:rPr>
              <w:t>МОДУЛЬ</w:t>
            </w:r>
            <w:r w:rsidRPr="00405A65">
              <w:rPr>
                <w:rFonts w:cs="Times New Roman"/>
                <w:b/>
                <w:color w:val="000000"/>
                <w:lang w:val="en-US"/>
              </w:rPr>
              <w:t xml:space="preserve"> 3. </w:t>
            </w:r>
            <w:r w:rsidRPr="00405A65">
              <w:rPr>
                <w:rFonts w:cs="Times New Roman"/>
                <w:b/>
                <w:iCs/>
                <w:color w:val="000000"/>
                <w:lang w:val="en-US"/>
              </w:rPr>
              <w:t xml:space="preserve">MY HOME, MY CASTLE. </w:t>
            </w:r>
            <w:r w:rsidRPr="00405A65">
              <w:rPr>
                <w:rFonts w:cs="Times New Roman"/>
                <w:b/>
                <w:iCs/>
                <w:color w:val="000000"/>
              </w:rPr>
              <w:t>Мой дом - моя крепость (9 ч.)</w:t>
            </w:r>
          </w:p>
        </w:tc>
      </w:tr>
      <w:tr w:rsidR="00405A65" w:rsidRPr="00405A65" w:rsidTr="00405A65">
        <w:trPr>
          <w:trHeight w:val="32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«Дом, квартира»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47 упр 8 РТ стр 29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Конструкция There is, there are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30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 текста «Моя спальная комната»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50 упр 5 РТ стр 31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3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тему: «Основные типы домов в Англии»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32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85"/>
        </w:trPr>
        <w:tc>
          <w:tcPr>
            <w:tcW w:w="657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596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чтение: Старые русские дома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*3d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Культ 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8"/>
        </w:trPr>
        <w:tc>
          <w:tcPr>
            <w:tcW w:w="657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Диалог: осмотр дома.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 РТ стр 33-34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9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 текста: Тадж</w:t>
            </w:r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 чт – 3 </w:t>
            </w:r>
            <w:r w:rsidRPr="00405A6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Тадж-Махал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к модулю 3.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0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4.  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FAMILY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TIES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.   Семейные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узы (12 ч.)</w:t>
            </w:r>
          </w:p>
        </w:tc>
      </w:tr>
      <w:tr w:rsidR="00405A65" w:rsidRPr="00405A65" w:rsidTr="00405A65">
        <w:trPr>
          <w:trHeight w:val="27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тесту.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Введение темы «Семья».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57упр 9 РТ стр 35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5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модальный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притяжательные местоимения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59упр 8 РТ стр 36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Внешность. Кто есть кто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38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4d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на тему: Знаменитые люди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61упр 4 РТ стр 38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  чтение «Американские телесемьи»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6упр 9 РТ стр 85-86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 чтение «Снегурочка»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 чт – 4 </w:t>
            </w:r>
            <w:r w:rsidRPr="00405A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Моя семья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Описание и узнавание людей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57упр 9 РТ стр 35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Стихотворение «Моя семья»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59упр 8 РТ стр 36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38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4d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по модулю 4.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61упр 4 РТ стр 38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6упр 9 РТ стр 85-86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85" w:type="dxa"/>
            <w:gridSpan w:val="4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12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5.  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WORLD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ANIMALS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.   Животные со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всего </w:t>
            </w:r>
            <w:r w:rsidRPr="00405A6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света (9 ч.)</w:t>
            </w:r>
          </w:p>
        </w:tc>
      </w:tr>
      <w:tr w:rsidR="00405A65" w:rsidRPr="00405A65" w:rsidTr="00405A65">
        <w:trPr>
          <w:trHeight w:val="2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Введение модуля 5 «Фауна планеты»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67упр 10  РТ стр 41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 Простое настоящее время (утвердительная форма)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59упр 10 РТ стр 42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Простое настоящее время в вопросительной и отрицательной форме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43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5d</w:t>
            </w:r>
            <w:r w:rsidRPr="00405A6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Культ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Беседа о любимых питомцах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71упр 4 РТ стр 44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 «Пушистые друзья. Коала»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7РТ стр 86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«Камчатские бурые медведи»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72упр 5 РТ стр 45-46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2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Диалог: Посещение ветеринарного врача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Дом чт – 5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насекомых. Повторение и обобщение материала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«Животные»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 по модулю 5.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МОДУЛЬ 6.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ROUND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THE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CLOCK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</w:t>
            </w:r>
            <w:r w:rsidRPr="00405A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  <w:lang w:val="ru-RU"/>
              </w:rPr>
              <w:t>С утра до вечера (8 ч)</w:t>
            </w:r>
          </w:p>
        </w:tc>
      </w:tr>
      <w:tr w:rsidR="00405A65" w:rsidRPr="00405A65" w:rsidTr="00405A65">
        <w:trPr>
          <w:trHeight w:val="27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в тесте. Введение новых лексических единиц по теме «Распорядок дня»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77упр 8 РТ стр 47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Грамматика: Настоящее продолженное время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79упр 11  РТ стр 48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13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 на тему: «Занятия в выходные дни»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80упр 5 РТ стр 49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Поисковое чтение: «Самые известные достопримечательности»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81упр 5 РТ стр 50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о детях-знаменитостях России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8РТ стр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тесту по модулю.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82упр 3 РТ стр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0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tabs>
                <w:tab w:val="left" w:pos="51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Тест по модулю 6.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83упр 3 РТ стр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594" w:type="dxa"/>
            <w:gridSpan w:val="5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vAlign w:val="center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2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7.   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IN ALL WEATHERS       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8"/>
                <w:sz w:val="24"/>
                <w:szCs w:val="24"/>
              </w:rPr>
              <w:t xml:space="preserve"> В любую погоду (11 ч)</w:t>
            </w: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«Времена года, месяцы, погода»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87упр 8 РТ стр 51-53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Говорение на тему «Одежда»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89упр 9 РТ стр 51-54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Грамматика: Present Simple и Present Continuous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90упр 5 РТ стр 55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«Занятия в разные времена года»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91упр 4 РТ стр 56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 чтение «Климат Аляски»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9РТ стр 67-58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«Времена года в России»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92упр 4 РТ стр 57-58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1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Покупка одежды»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93упр 4 РТ стр 51-52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9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«Какая погода»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по модулю 7.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5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в тесте</w:t>
            </w:r>
            <w:proofErr w:type="gramStart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4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8.  SPECIAL DAYS.  Особые дни. (12 ч)</w:t>
            </w:r>
          </w:p>
        </w:tc>
      </w:tr>
      <w:tr w:rsidR="00405A65" w:rsidRPr="00405A65" w:rsidTr="00405A65">
        <w:trPr>
          <w:trHeight w:val="27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«Праздники»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97упр 9 РТ стр 59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 чтение «Праздник урожая»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99упр 7,9РТ стр  60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3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«Еда»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100упр 4 РТ стр 61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неопределенные местоимения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much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101упр 4 РТ стр 62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 чтение «Традиции празднования дня рождения в Британии и Китае»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102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Урок-викторина «День Благодарения»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63-64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0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Изучающее чтение «Масленица»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97упр 9 РТ стр 59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 «Заказ еды в кафе»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Взаимный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99упр 7,9РТ стр  60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4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«Правила поведения на кухне»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560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 закрепление изученного лексико-грамматического материала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103упр 4 РТ стр 63-64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по модулю 8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МОДУЛЬ 9.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MODERN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LIVING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. Жить в ногу со временем (8ч)</w:t>
            </w:r>
          </w:p>
        </w:tc>
      </w:tr>
      <w:tr w:rsidR="00405A65" w:rsidRPr="00405A65" w:rsidTr="00405A65">
        <w:trPr>
          <w:trHeight w:val="368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«Магазины, покупки, досуг»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107упр 7 РТ стр 65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Грамматика: модальный глагол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mustn</w:t>
            </w: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109упр 9 РТ стр 66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5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«Кино»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110упр 5РТ стр 67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4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Поисковое чтение « Достопримечательности Лондона»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100упр 4 РТ стр 61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4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Изучающее чтение «Музей в Сергиевом Посаде» 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111</w:t>
            </w:r>
          </w:p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Обобщающий урок по модулю 9.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РТ стр 69-70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по модулю 8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103упр 5 РТ стр 69-70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22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Контроль домашнего чтения.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2" w:type="dxa"/>
            <w:gridSpan w:val="7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 xml:space="preserve">стр 107упр 7 РТ 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85"/>
        </w:trPr>
        <w:tc>
          <w:tcPr>
            <w:tcW w:w="11057" w:type="dxa"/>
            <w:gridSpan w:val="16"/>
          </w:tcPr>
          <w:p w:rsidR="00405A65" w:rsidRPr="00405A65" w:rsidRDefault="00405A65" w:rsidP="001D7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10.    HOLIDAYS.</w:t>
            </w:r>
            <w:r w:rsidRPr="00405A65">
              <w:rPr>
                <w:rFonts w:ascii="Times New Roman" w:hAnsi="Times New Roman" w:cs="Times New Roman"/>
                <w:b/>
                <w:iCs/>
                <w:color w:val="000000"/>
                <w:spacing w:val="-6"/>
                <w:sz w:val="24"/>
                <w:szCs w:val="24"/>
              </w:rPr>
              <w:t xml:space="preserve">    Каникулы  (9 ч)</w:t>
            </w:r>
          </w:p>
        </w:tc>
      </w:tr>
      <w:tr w:rsidR="00405A65" w:rsidRPr="00405A65" w:rsidTr="00405A65">
        <w:trPr>
          <w:trHeight w:val="375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по теме «Каникулы, отдых»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117упр 9 РТ стр 71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6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тему: «Летние удовольствия»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119упр 7 РТ стр 72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173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новых лексических единиц теме «Болезни, недомогания»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120упр 5 РТ стр 73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276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на тему «Прокат велосипеда»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121упр 2 РТ стр 74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6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письменному тесту по модулю </w:t>
            </w: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122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401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Письменный тест по модулю 10.</w:t>
            </w:r>
          </w:p>
        </w:tc>
        <w:tc>
          <w:tcPr>
            <w:tcW w:w="1333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</w:p>
        </w:tc>
        <w:tc>
          <w:tcPr>
            <w:tcW w:w="618" w:type="dxa"/>
            <w:gridSpan w:val="8"/>
            <w:tcBorders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05A65" w:rsidRPr="00405A65" w:rsidRDefault="00405A65" w:rsidP="001D7C4D">
            <w:pPr>
              <w:ind w:left="-113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sz w:val="24"/>
                <w:szCs w:val="24"/>
              </w:rPr>
              <w:t>стр 123 упр 4 РТ стр 75-76</w:t>
            </w:r>
          </w:p>
        </w:tc>
        <w:tc>
          <w:tcPr>
            <w:tcW w:w="1168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5" w:rsidRPr="00405A65" w:rsidTr="00405A65">
        <w:trPr>
          <w:trHeight w:val="317"/>
        </w:trPr>
        <w:tc>
          <w:tcPr>
            <w:tcW w:w="657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804" w:type="dxa"/>
            <w:gridSpan w:val="14"/>
          </w:tcPr>
          <w:p w:rsidR="00405A65" w:rsidRPr="00405A65" w:rsidRDefault="00405A65" w:rsidP="001D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A65">
              <w:rPr>
                <w:rFonts w:ascii="Times New Roman" w:hAnsi="Times New Roman" w:cs="Times New Roman"/>
                <w:b/>
                <w:sz w:val="24"/>
                <w:szCs w:val="24"/>
              </w:rPr>
              <w:t>102ч</w:t>
            </w:r>
          </w:p>
        </w:tc>
      </w:tr>
    </w:tbl>
    <w:p w:rsidR="00405A65" w:rsidRPr="00405A65" w:rsidRDefault="00405A65" w:rsidP="00405A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5A65" w:rsidRPr="00405A65" w:rsidRDefault="00405A65" w:rsidP="00405A65">
      <w:pPr>
        <w:jc w:val="both"/>
        <w:rPr>
          <w:rFonts w:ascii="Times New Roman" w:hAnsi="Times New Roman" w:cs="Times New Roman"/>
          <w:sz w:val="24"/>
          <w:szCs w:val="24"/>
        </w:rPr>
      </w:pPr>
      <w:r w:rsidRPr="00405A65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405A65" w:rsidRPr="00405A65" w:rsidRDefault="00405A65" w:rsidP="00405A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A65">
        <w:rPr>
          <w:rFonts w:ascii="Times New Roman" w:hAnsi="Times New Roman" w:cs="Times New Roman"/>
          <w:b/>
          <w:sz w:val="24"/>
          <w:szCs w:val="24"/>
        </w:rPr>
        <w:t xml:space="preserve">       Средства обучения: 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Учебно-методический комплект для общеобразовательных учреждений и школ «Английский язык. </w:t>
      </w:r>
      <w:r w:rsidRPr="00405A65">
        <w:rPr>
          <w:rFonts w:ascii="Times New Roman" w:hAnsi="Times New Roman" w:cs="Times New Roman"/>
          <w:sz w:val="24"/>
          <w:szCs w:val="24"/>
        </w:rPr>
        <w:t>5 класс» Ю. Е. Ваулина,  Д. Дули «Просвещение» 2020.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 «Иностранные языки в школе», № 1-8, 2020-2022 гг.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«Английский язык» приложение к газете «1 сентября».</w:t>
      </w:r>
    </w:p>
    <w:p w:rsidR="00405A65" w:rsidRPr="00405A65" w:rsidRDefault="00405A65" w:rsidP="00405A65">
      <w:pPr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A6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405A65">
        <w:rPr>
          <w:rFonts w:ascii="Times New Roman" w:hAnsi="Times New Roman" w:cs="Times New Roman"/>
          <w:sz w:val="24"/>
          <w:szCs w:val="24"/>
        </w:rPr>
        <w:t>Speak</w:t>
      </w:r>
      <w:r w:rsidRPr="00405A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05A65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405A65">
        <w:rPr>
          <w:rFonts w:ascii="Times New Roman" w:hAnsi="Times New Roman" w:cs="Times New Roman"/>
          <w:sz w:val="24"/>
          <w:szCs w:val="24"/>
        </w:rPr>
        <w:t>ut</w:t>
      </w:r>
      <w:r w:rsidRPr="00405A65">
        <w:rPr>
          <w:rFonts w:ascii="Times New Roman" w:hAnsi="Times New Roman" w:cs="Times New Roman"/>
          <w:sz w:val="24"/>
          <w:szCs w:val="24"/>
          <w:lang w:val="ru-RU"/>
        </w:rPr>
        <w:t>»,  журнал для изучающих английский язык.</w:t>
      </w:r>
    </w:p>
    <w:p w:rsidR="00405A65" w:rsidRPr="00405A65" w:rsidRDefault="00405A65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5" w:history="1"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405A65" w:rsidRPr="00405A65" w:rsidRDefault="00405A65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6" w:history="1"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englishteachers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405A6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405A65" w:rsidRPr="00405A65" w:rsidRDefault="00405A65" w:rsidP="00405A6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05A65">
          <w:rPr>
            <w:rStyle w:val="ab"/>
            <w:rFonts w:ascii="Times New Roman" w:hAnsi="Times New Roman" w:cs="Times New Roman"/>
            <w:sz w:val="24"/>
            <w:szCs w:val="24"/>
          </w:rPr>
          <w:t>http://www.homeenglish.ru/</w:t>
        </w:r>
      </w:hyperlink>
    </w:p>
    <w:p w:rsidR="00405A65" w:rsidRPr="00405A65" w:rsidRDefault="00405A6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05A65" w:rsidRPr="00405A65" w:rsidSect="00FA56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A341A"/>
    <w:multiLevelType w:val="multilevel"/>
    <w:tmpl w:val="330837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624055"/>
    <w:multiLevelType w:val="multilevel"/>
    <w:tmpl w:val="B772FE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C47531"/>
    <w:multiLevelType w:val="multilevel"/>
    <w:tmpl w:val="752C7B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253A84"/>
    <w:multiLevelType w:val="multilevel"/>
    <w:tmpl w:val="1C66EA7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3F1EDE"/>
    <w:multiLevelType w:val="multilevel"/>
    <w:tmpl w:val="BFACD7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2C0DF3"/>
    <w:multiLevelType w:val="multilevel"/>
    <w:tmpl w:val="8C868B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9A59A7"/>
    <w:multiLevelType w:val="multilevel"/>
    <w:tmpl w:val="34CE4C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302F2"/>
    <w:multiLevelType w:val="multilevel"/>
    <w:tmpl w:val="6FBA95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F4459C"/>
    <w:multiLevelType w:val="multilevel"/>
    <w:tmpl w:val="66CC34B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D471F9"/>
    <w:multiLevelType w:val="multilevel"/>
    <w:tmpl w:val="3C38A9D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A60D32"/>
    <w:multiLevelType w:val="multilevel"/>
    <w:tmpl w:val="B114D0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A657D9"/>
    <w:multiLevelType w:val="multilevel"/>
    <w:tmpl w:val="B5A87A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8C4057"/>
    <w:multiLevelType w:val="multilevel"/>
    <w:tmpl w:val="2D686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5139EC"/>
    <w:multiLevelType w:val="multilevel"/>
    <w:tmpl w:val="9AD8F5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C10987"/>
    <w:multiLevelType w:val="multilevel"/>
    <w:tmpl w:val="74D0A9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861560"/>
    <w:multiLevelType w:val="multilevel"/>
    <w:tmpl w:val="80085B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F42A79"/>
    <w:multiLevelType w:val="multilevel"/>
    <w:tmpl w:val="1A9ADF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E1745B"/>
    <w:multiLevelType w:val="multilevel"/>
    <w:tmpl w:val="428425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390CB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20"/>
  </w:num>
  <w:num w:numId="6">
    <w:abstractNumId w:val="17"/>
  </w:num>
  <w:num w:numId="7">
    <w:abstractNumId w:val="13"/>
  </w:num>
  <w:num w:numId="8">
    <w:abstractNumId w:val="11"/>
  </w:num>
  <w:num w:numId="9">
    <w:abstractNumId w:val="16"/>
  </w:num>
  <w:num w:numId="10">
    <w:abstractNumId w:val="6"/>
  </w:num>
  <w:num w:numId="11">
    <w:abstractNumId w:val="4"/>
  </w:num>
  <w:num w:numId="12">
    <w:abstractNumId w:val="21"/>
  </w:num>
  <w:num w:numId="13">
    <w:abstractNumId w:val="18"/>
  </w:num>
  <w:num w:numId="14">
    <w:abstractNumId w:val="19"/>
  </w:num>
  <w:num w:numId="15">
    <w:abstractNumId w:val="14"/>
  </w:num>
  <w:num w:numId="16">
    <w:abstractNumId w:val="8"/>
  </w:num>
  <w:num w:numId="17">
    <w:abstractNumId w:val="10"/>
  </w:num>
  <w:num w:numId="18">
    <w:abstractNumId w:val="15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A56CD"/>
    <w:rsid w:val="00090A6C"/>
    <w:rsid w:val="00137ADB"/>
    <w:rsid w:val="002F6027"/>
    <w:rsid w:val="00390CD8"/>
    <w:rsid w:val="003B7366"/>
    <w:rsid w:val="00405A65"/>
    <w:rsid w:val="004F3EE6"/>
    <w:rsid w:val="00616639"/>
    <w:rsid w:val="008D0065"/>
    <w:rsid w:val="00961431"/>
    <w:rsid w:val="00A532C0"/>
    <w:rsid w:val="00C46378"/>
    <w:rsid w:val="00D03E31"/>
    <w:rsid w:val="00D4794E"/>
    <w:rsid w:val="00D60321"/>
    <w:rsid w:val="00E502B3"/>
    <w:rsid w:val="00E53B06"/>
    <w:rsid w:val="00F25EA5"/>
    <w:rsid w:val="00FA56CD"/>
    <w:rsid w:val="00FC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er" w:uiPriority="0"/>
    <w:lsdException w:name="foot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No Spacing" w:uiPriority="1" w:qFormat="1"/>
    <w:lsdException w:name="List Paragraph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nhideWhenUsed/>
    <w:rsid w:val="00FA56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5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qFormat/>
    <w:rsid w:val="00D4794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f">
    <w:name w:val="Абзац списка Знак"/>
    <w:link w:val="ae"/>
    <w:uiPriority w:val="99"/>
    <w:locked/>
    <w:rsid w:val="00D4794E"/>
    <w:rPr>
      <w:rFonts w:ascii="Calibri" w:eastAsia="Calibri" w:hAnsi="Calibri" w:cs="Times New Roman"/>
      <w:lang w:val="ru-RU"/>
    </w:rPr>
  </w:style>
  <w:style w:type="paragraph" w:styleId="af0">
    <w:name w:val="No Spacing"/>
    <w:uiPriority w:val="1"/>
    <w:qFormat/>
    <w:rsid w:val="00D4794E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WW8Num1z0">
    <w:name w:val="WW8Num1z0"/>
    <w:rsid w:val="00405A65"/>
    <w:rPr>
      <w:rFonts w:ascii="Symbol" w:hAnsi="Symbol" w:cs="Symbol" w:hint="default"/>
    </w:rPr>
  </w:style>
  <w:style w:type="character" w:customStyle="1" w:styleId="WW8Num1z1">
    <w:name w:val="WW8Num1z1"/>
    <w:rsid w:val="00405A65"/>
    <w:rPr>
      <w:rFonts w:ascii="Courier New" w:hAnsi="Courier New" w:cs="Courier New" w:hint="default"/>
    </w:rPr>
  </w:style>
  <w:style w:type="character" w:customStyle="1" w:styleId="WW8Num1z2">
    <w:name w:val="WW8Num1z2"/>
    <w:rsid w:val="00405A65"/>
    <w:rPr>
      <w:rFonts w:ascii="Wingdings" w:hAnsi="Wingdings" w:cs="Wingdings" w:hint="default"/>
    </w:rPr>
  </w:style>
  <w:style w:type="character" w:customStyle="1" w:styleId="WW8Num2z0">
    <w:name w:val="WW8Num2z0"/>
    <w:rsid w:val="00405A65"/>
    <w:rPr>
      <w:rFonts w:ascii="Symbol" w:hAnsi="Symbol" w:cs="Symbol" w:hint="default"/>
      <w:color w:val="000000"/>
      <w:sz w:val="28"/>
      <w:szCs w:val="28"/>
      <w:lang w:val="en-US"/>
    </w:rPr>
  </w:style>
  <w:style w:type="character" w:customStyle="1" w:styleId="WW8Num2z1">
    <w:name w:val="WW8Num2z1"/>
    <w:rsid w:val="00405A65"/>
    <w:rPr>
      <w:rFonts w:ascii="Courier New" w:hAnsi="Courier New" w:cs="Courier New" w:hint="default"/>
    </w:rPr>
  </w:style>
  <w:style w:type="character" w:customStyle="1" w:styleId="WW8Num2z2">
    <w:name w:val="WW8Num2z2"/>
    <w:rsid w:val="00405A65"/>
    <w:rPr>
      <w:rFonts w:ascii="Wingdings" w:hAnsi="Wingdings" w:cs="Wingdings" w:hint="default"/>
    </w:rPr>
  </w:style>
  <w:style w:type="character" w:customStyle="1" w:styleId="WW8Num2z3">
    <w:name w:val="WW8Num2z3"/>
    <w:rsid w:val="00405A65"/>
  </w:style>
  <w:style w:type="character" w:customStyle="1" w:styleId="WW8Num2z4">
    <w:name w:val="WW8Num2z4"/>
    <w:rsid w:val="00405A65"/>
  </w:style>
  <w:style w:type="character" w:customStyle="1" w:styleId="WW8Num2z5">
    <w:name w:val="WW8Num2z5"/>
    <w:rsid w:val="00405A65"/>
  </w:style>
  <w:style w:type="character" w:customStyle="1" w:styleId="WW8Num2z6">
    <w:name w:val="WW8Num2z6"/>
    <w:rsid w:val="00405A65"/>
  </w:style>
  <w:style w:type="character" w:customStyle="1" w:styleId="WW8Num2z7">
    <w:name w:val="WW8Num2z7"/>
    <w:rsid w:val="00405A65"/>
  </w:style>
  <w:style w:type="character" w:customStyle="1" w:styleId="WW8Num2z8">
    <w:name w:val="WW8Num2z8"/>
    <w:rsid w:val="00405A65"/>
  </w:style>
  <w:style w:type="character" w:customStyle="1" w:styleId="WW8Num3z0">
    <w:name w:val="WW8Num3z0"/>
    <w:rsid w:val="00405A65"/>
    <w:rPr>
      <w:rFonts w:ascii="Symbol" w:hAnsi="Symbol" w:cs="Symbol" w:hint="default"/>
    </w:rPr>
  </w:style>
  <w:style w:type="character" w:customStyle="1" w:styleId="WW8Num3z1">
    <w:name w:val="WW8Num3z1"/>
    <w:rsid w:val="00405A65"/>
    <w:rPr>
      <w:rFonts w:ascii="Courier New" w:hAnsi="Courier New" w:cs="Courier New" w:hint="default"/>
    </w:rPr>
  </w:style>
  <w:style w:type="character" w:customStyle="1" w:styleId="WW8Num3z2">
    <w:name w:val="WW8Num3z2"/>
    <w:rsid w:val="00405A65"/>
    <w:rPr>
      <w:rFonts w:ascii="Wingdings" w:hAnsi="Wingdings" w:cs="Wingdings" w:hint="default"/>
    </w:rPr>
  </w:style>
  <w:style w:type="character" w:customStyle="1" w:styleId="WW8Num3z3">
    <w:name w:val="WW8Num3z3"/>
    <w:rsid w:val="00405A65"/>
  </w:style>
  <w:style w:type="character" w:customStyle="1" w:styleId="WW8Num3z4">
    <w:name w:val="WW8Num3z4"/>
    <w:rsid w:val="00405A65"/>
  </w:style>
  <w:style w:type="character" w:customStyle="1" w:styleId="WW8Num3z5">
    <w:name w:val="WW8Num3z5"/>
    <w:rsid w:val="00405A65"/>
  </w:style>
  <w:style w:type="character" w:customStyle="1" w:styleId="WW8Num3z6">
    <w:name w:val="WW8Num3z6"/>
    <w:rsid w:val="00405A65"/>
  </w:style>
  <w:style w:type="character" w:customStyle="1" w:styleId="WW8Num3z7">
    <w:name w:val="WW8Num3z7"/>
    <w:rsid w:val="00405A65"/>
  </w:style>
  <w:style w:type="character" w:customStyle="1" w:styleId="WW8Num3z8">
    <w:name w:val="WW8Num3z8"/>
    <w:rsid w:val="00405A65"/>
  </w:style>
  <w:style w:type="character" w:customStyle="1" w:styleId="WW8Num4z0">
    <w:name w:val="WW8Num4z0"/>
    <w:rsid w:val="00405A65"/>
    <w:rPr>
      <w:rFonts w:ascii="Symbol" w:hAnsi="Symbol" w:cs="Symbol" w:hint="default"/>
    </w:rPr>
  </w:style>
  <w:style w:type="character" w:customStyle="1" w:styleId="WW8Num4z1">
    <w:name w:val="WW8Num4z1"/>
    <w:rsid w:val="00405A65"/>
    <w:rPr>
      <w:rFonts w:ascii="Courier New" w:hAnsi="Courier New" w:cs="Courier New" w:hint="default"/>
    </w:rPr>
  </w:style>
  <w:style w:type="character" w:customStyle="1" w:styleId="WW8Num4z2">
    <w:name w:val="WW8Num4z2"/>
    <w:rsid w:val="00405A65"/>
    <w:rPr>
      <w:rFonts w:ascii="Wingdings" w:hAnsi="Wingdings" w:cs="Wingdings" w:hint="default"/>
    </w:rPr>
  </w:style>
  <w:style w:type="character" w:customStyle="1" w:styleId="WW8Num4z3">
    <w:name w:val="WW8Num4z3"/>
    <w:rsid w:val="00405A65"/>
  </w:style>
  <w:style w:type="character" w:customStyle="1" w:styleId="WW8Num4z4">
    <w:name w:val="WW8Num4z4"/>
    <w:rsid w:val="00405A65"/>
  </w:style>
  <w:style w:type="character" w:customStyle="1" w:styleId="WW8Num4z5">
    <w:name w:val="WW8Num4z5"/>
    <w:rsid w:val="00405A65"/>
  </w:style>
  <w:style w:type="character" w:customStyle="1" w:styleId="WW8Num4z6">
    <w:name w:val="WW8Num4z6"/>
    <w:rsid w:val="00405A65"/>
  </w:style>
  <w:style w:type="character" w:customStyle="1" w:styleId="WW8Num4z7">
    <w:name w:val="WW8Num4z7"/>
    <w:rsid w:val="00405A65"/>
  </w:style>
  <w:style w:type="character" w:customStyle="1" w:styleId="WW8Num4z8">
    <w:name w:val="WW8Num4z8"/>
    <w:rsid w:val="00405A65"/>
  </w:style>
  <w:style w:type="character" w:customStyle="1" w:styleId="WW8Num1z3">
    <w:name w:val="WW8Num1z3"/>
    <w:rsid w:val="00405A65"/>
    <w:rPr>
      <w:rFonts w:ascii="Symbol" w:hAnsi="Symbol" w:cs="Symbol" w:hint="default"/>
    </w:rPr>
  </w:style>
  <w:style w:type="character" w:customStyle="1" w:styleId="WW8Num5z0">
    <w:name w:val="WW8Num5z0"/>
    <w:rsid w:val="00405A65"/>
    <w:rPr>
      <w:rFonts w:ascii="Symbol" w:hAnsi="Symbol" w:cs="Symbol" w:hint="default"/>
      <w:sz w:val="28"/>
      <w:szCs w:val="28"/>
    </w:rPr>
  </w:style>
  <w:style w:type="character" w:customStyle="1" w:styleId="WW8Num6z0">
    <w:name w:val="WW8Num6z0"/>
    <w:rsid w:val="00405A65"/>
    <w:rPr>
      <w:rFonts w:ascii="Symbol" w:hAnsi="Symbol" w:cs="Symbol" w:hint="default"/>
    </w:rPr>
  </w:style>
  <w:style w:type="character" w:customStyle="1" w:styleId="WW8Num7z0">
    <w:name w:val="WW8Num7z0"/>
    <w:rsid w:val="00405A65"/>
    <w:rPr>
      <w:rFonts w:ascii="Symbol" w:hAnsi="Symbol" w:cs="Symbol" w:hint="default"/>
    </w:rPr>
  </w:style>
  <w:style w:type="character" w:customStyle="1" w:styleId="WW8Num8z0">
    <w:name w:val="WW8Num8z0"/>
    <w:rsid w:val="00405A65"/>
    <w:rPr>
      <w:rFonts w:ascii="Symbol" w:hAnsi="Symbol" w:cs="Symbol" w:hint="default"/>
    </w:rPr>
  </w:style>
  <w:style w:type="character" w:customStyle="1" w:styleId="WW8Num9z0">
    <w:name w:val="WW8Num9z0"/>
    <w:rsid w:val="00405A65"/>
    <w:rPr>
      <w:sz w:val="28"/>
      <w:szCs w:val="28"/>
    </w:rPr>
  </w:style>
  <w:style w:type="character" w:customStyle="1" w:styleId="WW8Num10z0">
    <w:name w:val="WW8Num10z0"/>
    <w:rsid w:val="00405A65"/>
    <w:rPr>
      <w:rFonts w:ascii="Symbol" w:hAnsi="Symbol" w:cs="Symbol" w:hint="default"/>
    </w:rPr>
  </w:style>
  <w:style w:type="character" w:customStyle="1" w:styleId="WW8Num11z0">
    <w:name w:val="WW8Num11z0"/>
    <w:rsid w:val="00405A65"/>
    <w:rPr>
      <w:rFonts w:ascii="Symbol" w:hAnsi="Symbol" w:cs="Symbol" w:hint="default"/>
    </w:rPr>
  </w:style>
  <w:style w:type="character" w:customStyle="1" w:styleId="WW8Num12z0">
    <w:name w:val="WW8Num12z0"/>
    <w:rsid w:val="00405A65"/>
    <w:rPr>
      <w:rFonts w:ascii="Symbol" w:hAnsi="Symbol" w:cs="Symbol" w:hint="default"/>
    </w:rPr>
  </w:style>
  <w:style w:type="character" w:customStyle="1" w:styleId="WW8Num13z0">
    <w:name w:val="WW8Num13z0"/>
    <w:rsid w:val="00405A65"/>
    <w:rPr>
      <w:rFonts w:ascii="Symbol" w:hAnsi="Symbol" w:cs="Symbol" w:hint="default"/>
      <w:sz w:val="28"/>
      <w:szCs w:val="28"/>
    </w:rPr>
  </w:style>
  <w:style w:type="character" w:customStyle="1" w:styleId="WW8Num14z0">
    <w:name w:val="WW8Num14z0"/>
    <w:rsid w:val="00405A65"/>
    <w:rPr>
      <w:rFonts w:ascii="Symbol" w:hAnsi="Symbol" w:cs="Symbol" w:hint="default"/>
    </w:rPr>
  </w:style>
  <w:style w:type="character" w:customStyle="1" w:styleId="WW8Num15z0">
    <w:name w:val="WW8Num15z0"/>
    <w:rsid w:val="00405A65"/>
    <w:rPr>
      <w:rFonts w:ascii="Times New Roman" w:hAnsi="Times New Roman" w:cs="Symbol" w:hint="default"/>
      <w:sz w:val="24"/>
      <w:szCs w:val="24"/>
      <w:lang w:val="en-US"/>
    </w:rPr>
  </w:style>
  <w:style w:type="character" w:customStyle="1" w:styleId="WW8Num15z1">
    <w:name w:val="WW8Num15z1"/>
    <w:rsid w:val="00405A65"/>
    <w:rPr>
      <w:rFonts w:ascii="Courier New" w:hAnsi="Courier New" w:cs="Courier New" w:hint="default"/>
    </w:rPr>
  </w:style>
  <w:style w:type="character" w:customStyle="1" w:styleId="WW8Num15z2">
    <w:name w:val="WW8Num15z2"/>
    <w:rsid w:val="00405A65"/>
    <w:rPr>
      <w:rFonts w:ascii="Wingdings" w:hAnsi="Wingdings" w:cs="Wingdings" w:hint="default"/>
    </w:rPr>
  </w:style>
  <w:style w:type="character" w:customStyle="1" w:styleId="WW8Num15z3">
    <w:name w:val="WW8Num15z3"/>
    <w:rsid w:val="00405A65"/>
    <w:rPr>
      <w:rFonts w:ascii="Symbol" w:hAnsi="Symbol" w:cs="Symbol" w:hint="default"/>
    </w:rPr>
  </w:style>
  <w:style w:type="character" w:customStyle="1" w:styleId="WW8Num16z0">
    <w:name w:val="WW8Num16z0"/>
    <w:rsid w:val="00405A65"/>
  </w:style>
  <w:style w:type="character" w:customStyle="1" w:styleId="WW8Num16z1">
    <w:name w:val="WW8Num16z1"/>
    <w:rsid w:val="00405A65"/>
  </w:style>
  <w:style w:type="character" w:customStyle="1" w:styleId="WW8Num16z2">
    <w:name w:val="WW8Num16z2"/>
    <w:rsid w:val="00405A65"/>
  </w:style>
  <w:style w:type="character" w:customStyle="1" w:styleId="WW8Num16z3">
    <w:name w:val="WW8Num16z3"/>
    <w:rsid w:val="00405A65"/>
  </w:style>
  <w:style w:type="character" w:customStyle="1" w:styleId="WW8Num16z4">
    <w:name w:val="WW8Num16z4"/>
    <w:rsid w:val="00405A65"/>
  </w:style>
  <w:style w:type="character" w:customStyle="1" w:styleId="WW8Num16z5">
    <w:name w:val="WW8Num16z5"/>
    <w:rsid w:val="00405A65"/>
  </w:style>
  <w:style w:type="character" w:customStyle="1" w:styleId="WW8Num16z6">
    <w:name w:val="WW8Num16z6"/>
    <w:rsid w:val="00405A65"/>
  </w:style>
  <w:style w:type="character" w:customStyle="1" w:styleId="WW8Num16z7">
    <w:name w:val="WW8Num16z7"/>
    <w:rsid w:val="00405A65"/>
  </w:style>
  <w:style w:type="character" w:customStyle="1" w:styleId="WW8Num16z8">
    <w:name w:val="WW8Num16z8"/>
    <w:rsid w:val="00405A65"/>
  </w:style>
  <w:style w:type="character" w:customStyle="1" w:styleId="WW8Num17z0">
    <w:name w:val="WW8Num17z0"/>
    <w:rsid w:val="00405A65"/>
    <w:rPr>
      <w:sz w:val="28"/>
      <w:szCs w:val="28"/>
    </w:rPr>
  </w:style>
  <w:style w:type="character" w:customStyle="1" w:styleId="WW8Num17z1">
    <w:name w:val="WW8Num17z1"/>
    <w:rsid w:val="00405A65"/>
    <w:rPr>
      <w:rFonts w:ascii="Courier New" w:hAnsi="Courier New" w:cs="Courier New" w:hint="default"/>
    </w:rPr>
  </w:style>
  <w:style w:type="character" w:customStyle="1" w:styleId="WW8Num17z2">
    <w:name w:val="WW8Num17z2"/>
    <w:rsid w:val="00405A65"/>
    <w:rPr>
      <w:rFonts w:ascii="Wingdings" w:hAnsi="Wingdings" w:cs="Wingdings" w:hint="default"/>
    </w:rPr>
  </w:style>
  <w:style w:type="character" w:customStyle="1" w:styleId="WW8Num17z3">
    <w:name w:val="WW8Num17z3"/>
    <w:rsid w:val="00405A65"/>
    <w:rPr>
      <w:rFonts w:ascii="Symbol" w:hAnsi="Symbol" w:cs="Symbol" w:hint="default"/>
    </w:rPr>
  </w:style>
  <w:style w:type="character" w:customStyle="1" w:styleId="WW8Num5z1">
    <w:name w:val="WW8Num5z1"/>
    <w:rsid w:val="00405A65"/>
    <w:rPr>
      <w:rFonts w:ascii="Courier New" w:hAnsi="Courier New" w:cs="Courier New" w:hint="default"/>
    </w:rPr>
  </w:style>
  <w:style w:type="character" w:customStyle="1" w:styleId="WW8Num5z2">
    <w:name w:val="WW8Num5z2"/>
    <w:rsid w:val="00405A65"/>
    <w:rPr>
      <w:rFonts w:ascii="Wingdings" w:hAnsi="Wingdings" w:cs="Wingdings" w:hint="default"/>
    </w:rPr>
  </w:style>
  <w:style w:type="character" w:customStyle="1" w:styleId="WW8Num6z1">
    <w:name w:val="WW8Num6z1"/>
    <w:rsid w:val="00405A65"/>
    <w:rPr>
      <w:rFonts w:ascii="Courier New" w:hAnsi="Courier New" w:cs="Courier New" w:hint="default"/>
    </w:rPr>
  </w:style>
  <w:style w:type="character" w:customStyle="1" w:styleId="WW8Num6z2">
    <w:name w:val="WW8Num6z2"/>
    <w:rsid w:val="00405A65"/>
    <w:rPr>
      <w:rFonts w:ascii="Wingdings" w:hAnsi="Wingdings" w:cs="Wingdings" w:hint="default"/>
    </w:rPr>
  </w:style>
  <w:style w:type="character" w:customStyle="1" w:styleId="WW8Num7z1">
    <w:name w:val="WW8Num7z1"/>
    <w:rsid w:val="00405A65"/>
    <w:rPr>
      <w:rFonts w:ascii="Courier New" w:hAnsi="Courier New" w:cs="Courier New" w:hint="default"/>
    </w:rPr>
  </w:style>
  <w:style w:type="character" w:customStyle="1" w:styleId="WW8Num7z2">
    <w:name w:val="WW8Num7z2"/>
    <w:rsid w:val="00405A65"/>
    <w:rPr>
      <w:rFonts w:ascii="Wingdings" w:hAnsi="Wingdings" w:cs="Wingdings" w:hint="default"/>
    </w:rPr>
  </w:style>
  <w:style w:type="character" w:customStyle="1" w:styleId="WW8Num8z1">
    <w:name w:val="WW8Num8z1"/>
    <w:rsid w:val="00405A65"/>
    <w:rPr>
      <w:rFonts w:ascii="Courier New" w:hAnsi="Courier New" w:cs="Courier New" w:hint="default"/>
    </w:rPr>
  </w:style>
  <w:style w:type="character" w:customStyle="1" w:styleId="WW8Num8z2">
    <w:name w:val="WW8Num8z2"/>
    <w:rsid w:val="00405A65"/>
    <w:rPr>
      <w:rFonts w:ascii="Wingdings" w:hAnsi="Wingdings" w:cs="Wingdings" w:hint="default"/>
    </w:rPr>
  </w:style>
  <w:style w:type="character" w:customStyle="1" w:styleId="WW8Num9z1">
    <w:name w:val="WW8Num9z1"/>
    <w:rsid w:val="00405A65"/>
    <w:rPr>
      <w:rFonts w:ascii="Courier New" w:hAnsi="Courier New" w:cs="Courier New" w:hint="default"/>
    </w:rPr>
  </w:style>
  <w:style w:type="character" w:customStyle="1" w:styleId="WW8Num9z2">
    <w:name w:val="WW8Num9z2"/>
    <w:rsid w:val="00405A65"/>
    <w:rPr>
      <w:rFonts w:ascii="Wingdings" w:hAnsi="Wingdings" w:cs="Wingdings" w:hint="default"/>
    </w:rPr>
  </w:style>
  <w:style w:type="character" w:customStyle="1" w:styleId="WW8Num9z3">
    <w:name w:val="WW8Num9z3"/>
    <w:rsid w:val="00405A65"/>
    <w:rPr>
      <w:rFonts w:ascii="Symbol" w:hAnsi="Symbol" w:cs="Symbol" w:hint="default"/>
    </w:rPr>
  </w:style>
  <w:style w:type="character" w:customStyle="1" w:styleId="WW8Num10z1">
    <w:name w:val="WW8Num10z1"/>
    <w:rsid w:val="00405A65"/>
    <w:rPr>
      <w:rFonts w:ascii="Courier New" w:hAnsi="Courier New" w:cs="Courier New" w:hint="default"/>
    </w:rPr>
  </w:style>
  <w:style w:type="character" w:customStyle="1" w:styleId="WW8Num10z2">
    <w:name w:val="WW8Num10z2"/>
    <w:rsid w:val="00405A65"/>
    <w:rPr>
      <w:rFonts w:ascii="Wingdings" w:hAnsi="Wingdings" w:cs="Wingdings" w:hint="default"/>
    </w:rPr>
  </w:style>
  <w:style w:type="character" w:customStyle="1" w:styleId="WW8Num11z1">
    <w:name w:val="WW8Num11z1"/>
    <w:rsid w:val="00405A65"/>
    <w:rPr>
      <w:rFonts w:ascii="Courier New" w:hAnsi="Courier New" w:cs="Courier New" w:hint="default"/>
    </w:rPr>
  </w:style>
  <w:style w:type="character" w:customStyle="1" w:styleId="WW8Num11z2">
    <w:name w:val="WW8Num11z2"/>
    <w:rsid w:val="00405A65"/>
    <w:rPr>
      <w:rFonts w:ascii="Wingdings" w:hAnsi="Wingdings" w:cs="Wingdings" w:hint="default"/>
    </w:rPr>
  </w:style>
  <w:style w:type="character" w:customStyle="1" w:styleId="WW8Num12z1">
    <w:name w:val="WW8Num12z1"/>
    <w:rsid w:val="00405A65"/>
    <w:rPr>
      <w:rFonts w:ascii="Courier New" w:hAnsi="Courier New" w:cs="Courier New" w:hint="default"/>
    </w:rPr>
  </w:style>
  <w:style w:type="character" w:customStyle="1" w:styleId="WW8Num12z2">
    <w:name w:val="WW8Num12z2"/>
    <w:rsid w:val="00405A65"/>
    <w:rPr>
      <w:rFonts w:ascii="Wingdings" w:hAnsi="Wingdings" w:cs="Wingdings" w:hint="default"/>
    </w:rPr>
  </w:style>
  <w:style w:type="character" w:customStyle="1" w:styleId="WW8Num13z1">
    <w:name w:val="WW8Num13z1"/>
    <w:rsid w:val="00405A65"/>
    <w:rPr>
      <w:rFonts w:ascii="Courier New" w:hAnsi="Courier New" w:cs="Courier New" w:hint="default"/>
    </w:rPr>
  </w:style>
  <w:style w:type="character" w:customStyle="1" w:styleId="WW8Num13z2">
    <w:name w:val="WW8Num13z2"/>
    <w:rsid w:val="00405A65"/>
    <w:rPr>
      <w:rFonts w:ascii="Wingdings" w:hAnsi="Wingdings" w:cs="Wingdings" w:hint="default"/>
    </w:rPr>
  </w:style>
  <w:style w:type="character" w:customStyle="1" w:styleId="WW8Num14z1">
    <w:name w:val="WW8Num14z1"/>
    <w:rsid w:val="00405A65"/>
    <w:rPr>
      <w:rFonts w:ascii="Courier New" w:hAnsi="Courier New" w:cs="Courier New" w:hint="default"/>
    </w:rPr>
  </w:style>
  <w:style w:type="character" w:customStyle="1" w:styleId="WW8Num14z2">
    <w:name w:val="WW8Num14z2"/>
    <w:rsid w:val="00405A65"/>
    <w:rPr>
      <w:rFonts w:ascii="Wingdings" w:hAnsi="Wingdings" w:cs="Wingdings" w:hint="default"/>
    </w:rPr>
  </w:style>
  <w:style w:type="character" w:customStyle="1" w:styleId="11">
    <w:name w:val="Основной шрифт абзаца1"/>
    <w:rsid w:val="00405A65"/>
  </w:style>
  <w:style w:type="character" w:customStyle="1" w:styleId="HTML">
    <w:name w:val="Стандартный HTML Знак"/>
    <w:rsid w:val="00405A65"/>
    <w:rPr>
      <w:rFonts w:ascii="Courier New" w:hAnsi="Courier New" w:cs="Courier New"/>
    </w:rPr>
  </w:style>
  <w:style w:type="character" w:customStyle="1" w:styleId="af1">
    <w:name w:val="Нижний колонтитул Знак"/>
    <w:rsid w:val="00405A65"/>
    <w:rPr>
      <w:sz w:val="24"/>
      <w:szCs w:val="24"/>
    </w:rPr>
  </w:style>
  <w:style w:type="character" w:customStyle="1" w:styleId="FontStyle15">
    <w:name w:val="Font Style15"/>
    <w:rsid w:val="00405A65"/>
    <w:rPr>
      <w:rFonts w:ascii="Bookman Old Style" w:hAnsi="Bookman Old Style" w:cs="Bookman Old Style"/>
      <w:sz w:val="20"/>
      <w:szCs w:val="20"/>
    </w:rPr>
  </w:style>
  <w:style w:type="character" w:customStyle="1" w:styleId="af2">
    <w:name w:val="Символ нумерации"/>
    <w:rsid w:val="00405A65"/>
  </w:style>
  <w:style w:type="character" w:customStyle="1" w:styleId="af3">
    <w:name w:val="Маркеры списка"/>
    <w:rsid w:val="00405A65"/>
    <w:rPr>
      <w:rFonts w:ascii="OpenSymbol" w:eastAsia="OpenSymbol" w:hAnsi="OpenSymbol" w:cs="OpenSymbol"/>
    </w:rPr>
  </w:style>
  <w:style w:type="paragraph" w:customStyle="1" w:styleId="af4">
    <w:name w:val="Заголовок"/>
    <w:basedOn w:val="a"/>
    <w:next w:val="af5"/>
    <w:rsid w:val="00405A6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styleId="af5">
    <w:name w:val="Body Text"/>
    <w:basedOn w:val="a"/>
    <w:link w:val="af6"/>
    <w:rsid w:val="00405A6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6">
    <w:name w:val="Основной текст Знак"/>
    <w:basedOn w:val="a0"/>
    <w:link w:val="af5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f7">
    <w:name w:val="List"/>
    <w:basedOn w:val="af5"/>
    <w:rsid w:val="00405A65"/>
    <w:rPr>
      <w:rFonts w:cs="Mangal"/>
    </w:rPr>
  </w:style>
  <w:style w:type="paragraph" w:customStyle="1" w:styleId="12">
    <w:name w:val="Название1"/>
    <w:basedOn w:val="a"/>
    <w:rsid w:val="00405A6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u-RU" w:eastAsia="ar-SA"/>
    </w:rPr>
  </w:style>
  <w:style w:type="paragraph" w:customStyle="1" w:styleId="13">
    <w:name w:val="Указатель1"/>
    <w:basedOn w:val="a"/>
    <w:rsid w:val="00405A6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val="ru-RU" w:eastAsia="ar-SA"/>
    </w:rPr>
  </w:style>
  <w:style w:type="paragraph" w:customStyle="1" w:styleId="af8">
    <w:name w:val="Знак"/>
    <w:basedOn w:val="a"/>
    <w:rsid w:val="00405A65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405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1">
    <w:name w:val="Стандартный HTML Знак1"/>
    <w:basedOn w:val="a0"/>
    <w:link w:val="HTML0"/>
    <w:rsid w:val="00405A65"/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f9">
    <w:name w:val="footer"/>
    <w:basedOn w:val="a"/>
    <w:link w:val="14"/>
    <w:rsid w:val="00405A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14">
    <w:name w:val="Нижний колонтитул Знак1"/>
    <w:basedOn w:val="a0"/>
    <w:link w:val="af9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1">
    <w:name w:val="Основной текст 21"/>
    <w:basedOn w:val="a"/>
    <w:rsid w:val="00405A65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val="ru-RU" w:eastAsia="hi-IN" w:bidi="hi-IN"/>
    </w:rPr>
  </w:style>
  <w:style w:type="paragraph" w:customStyle="1" w:styleId="afa">
    <w:name w:val="Содержимое таблицы"/>
    <w:basedOn w:val="a"/>
    <w:rsid w:val="00405A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fb">
    <w:name w:val="Заголовок таблицы"/>
    <w:basedOn w:val="afa"/>
    <w:rsid w:val="00405A65"/>
    <w:pPr>
      <w:jc w:val="center"/>
    </w:pPr>
    <w:rPr>
      <w:b/>
      <w:bCs/>
    </w:rPr>
  </w:style>
  <w:style w:type="paragraph" w:styleId="afc">
    <w:name w:val="Body Text Indent"/>
    <w:basedOn w:val="a"/>
    <w:link w:val="afd"/>
    <w:rsid w:val="00405A65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d">
    <w:name w:val="Основной текст с отступом Знак"/>
    <w:basedOn w:val="a0"/>
    <w:link w:val="afc"/>
    <w:rsid w:val="00405A6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22">
    <w:name w:val="Текст2"/>
    <w:basedOn w:val="a"/>
    <w:rsid w:val="00405A65"/>
    <w:pPr>
      <w:suppressAutoHyphens/>
      <w:spacing w:after="0" w:line="240" w:lineRule="auto"/>
    </w:pPr>
    <w:rPr>
      <w:rFonts w:ascii="Consolas" w:eastAsia="Calibri" w:hAnsi="Consolas" w:cs="Consolas"/>
      <w:sz w:val="21"/>
      <w:szCs w:val="21"/>
      <w:lang w:val="ru-RU" w:eastAsia="ar-SA"/>
    </w:rPr>
  </w:style>
  <w:style w:type="paragraph" w:styleId="afe">
    <w:name w:val="Balloon Text"/>
    <w:basedOn w:val="a"/>
    <w:link w:val="aff"/>
    <w:uiPriority w:val="99"/>
    <w:semiHidden/>
    <w:unhideWhenUsed/>
    <w:rsid w:val="00405A6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">
    <w:name w:val="Текст выноски Знак"/>
    <w:basedOn w:val="a0"/>
    <w:link w:val="afe"/>
    <w:uiPriority w:val="99"/>
    <w:semiHidden/>
    <w:rsid w:val="00405A65"/>
    <w:rPr>
      <w:rFonts w:ascii="Tahoma" w:eastAsia="Times New Roman" w:hAnsi="Tahoma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omeenglis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teachers.ru/" TargetMode="External"/><Relationship Id="rId5" Type="http://schemas.openxmlformats.org/officeDocument/2006/relationships/hyperlink" Target="http://www.1septembe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32</Pages>
  <Words>7224</Words>
  <Characters>41179</Characters>
  <Application>Microsoft Office Word</Application>
  <DocSecurity>0</DocSecurity>
  <Lines>343</Lines>
  <Paragraphs>96</Paragraphs>
  <ScaleCrop>false</ScaleCrop>
  <Company/>
  <LinksUpToDate>false</LinksUpToDate>
  <CharactersWithSpaces>48307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12</cp:revision>
  <dcterms:created xsi:type="dcterms:W3CDTF">2023-08-18T12:34:00Z</dcterms:created>
  <dcterms:modified xsi:type="dcterms:W3CDTF">2023-09-22T04:15:00Z</dcterms:modified>
</cp:coreProperties>
</file>